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6D2F51" w:rsidRPr="006D2F51" w:rsidRDefault="006D2F51" w:rsidP="00760A65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F1AF7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6F1AF7">
        <w:rPr>
          <w:sz w:val="28"/>
          <w:szCs w:val="28"/>
          <w:lang w:val="en-US"/>
        </w:rPr>
        <w:t xml:space="preserve">                    </w:t>
      </w:r>
      <w:bookmarkStart w:id="0" w:name="_GoBack"/>
      <w:bookmarkEnd w:id="0"/>
      <w:r>
        <w:rPr>
          <w:sz w:val="28"/>
          <w:szCs w:val="28"/>
        </w:rPr>
        <w:t xml:space="preserve">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6F1AF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9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9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B20F2F">
        <w:rPr>
          <w:rFonts w:ascii="Times New Roman" w:hAnsi="Times New Roman"/>
          <w:sz w:val="24"/>
          <w:szCs w:val="24"/>
        </w:rPr>
        <w:t>н</w:t>
      </w:r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9D333B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D333B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9D333B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9D333B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6F1AF7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9D333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A86E5A" w:rsidRPr="00A86E5A" w:rsidTr="000B0FF3">
        <w:trPr>
          <w:trHeight w:val="520"/>
          <w:jc w:val="center"/>
        </w:trPr>
        <w:tc>
          <w:tcPr>
            <w:tcW w:w="4965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0B0FF3" w:rsidTr="000B0FF3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B0FF3" w:rsidTr="000B0FF3">
        <w:trPr>
          <w:trHeight w:val="1511"/>
          <w:jc w:val="center"/>
        </w:trPr>
        <w:tc>
          <w:tcPr>
            <w:tcW w:w="4965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A86E5A" w:rsidRPr="00A86E5A" w:rsidTr="00A86E5A">
        <w:trPr>
          <w:trHeight w:val="1938"/>
          <w:jc w:val="center"/>
        </w:trPr>
        <w:tc>
          <w:tcPr>
            <w:tcW w:w="4965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A86E5A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AF7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0FF3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1AF7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A65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33B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6E5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0F2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86E5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86E5A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CD398-898D-4B06-A5A4-C06DC1CD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25</Pages>
  <Words>4880</Words>
  <Characters>34823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Дементьева Наталья Владимировна</cp:lastModifiedBy>
  <cp:revision>24</cp:revision>
  <cp:lastPrinted>2014-08-25T12:39:00Z</cp:lastPrinted>
  <dcterms:created xsi:type="dcterms:W3CDTF">2014-05-20T13:49:00Z</dcterms:created>
  <dcterms:modified xsi:type="dcterms:W3CDTF">2015-09-03T08:08:00Z</dcterms:modified>
</cp:coreProperties>
</file>